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801582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84.15pt;z-index:251659264;visibility:visible;mso-wrap-style:square;mso-width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3431EF" w:rsidRPr="000D67AD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3431EF" w:rsidRPr="00D919AB" w:rsidRDefault="003431E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919A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919A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919A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919A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919A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919A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919AB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22E957F8" wp14:editId="6CE08C7F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2F194A" w:rsidRPr="002F194A" w:rsidRDefault="002F194A" w:rsidP="002F194A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Председатель закупочной комиссии –</w:t>
      </w:r>
    </w:p>
    <w:p w:rsidR="002F194A" w:rsidRPr="002F194A" w:rsidRDefault="002F194A" w:rsidP="002F194A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заместитель генерального директора –</w:t>
      </w:r>
    </w:p>
    <w:p w:rsidR="002F194A" w:rsidRPr="002F194A" w:rsidRDefault="002F194A" w:rsidP="002F194A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директор филиала ПАО «МРСК Центра» -</w:t>
      </w:r>
    </w:p>
    <w:p w:rsidR="002F194A" w:rsidRPr="002F194A" w:rsidRDefault="002F194A" w:rsidP="002F194A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«Смоленскэнерго»</w:t>
      </w:r>
    </w:p>
    <w:p w:rsidR="002F194A" w:rsidRPr="002F194A" w:rsidRDefault="002F194A" w:rsidP="002F194A">
      <w:pPr>
        <w:spacing w:line="240" w:lineRule="auto"/>
        <w:jc w:val="right"/>
        <w:rPr>
          <w:sz w:val="24"/>
          <w:szCs w:val="24"/>
        </w:rPr>
      </w:pPr>
    </w:p>
    <w:p w:rsidR="002F194A" w:rsidRDefault="002F194A" w:rsidP="002F194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 С.Р. Агамалиев</w:t>
      </w:r>
    </w:p>
    <w:p w:rsidR="002F194A" w:rsidRPr="002F194A" w:rsidRDefault="002F194A" w:rsidP="002F194A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2F194A" w:rsidP="002F194A">
      <w:pPr>
        <w:spacing w:line="240" w:lineRule="auto"/>
        <w:jc w:val="right"/>
        <w:rPr>
          <w:sz w:val="24"/>
          <w:szCs w:val="24"/>
        </w:rPr>
      </w:pPr>
      <w:r w:rsidRPr="002F194A">
        <w:rPr>
          <w:sz w:val="24"/>
          <w:szCs w:val="24"/>
        </w:rPr>
        <w:t>«12» апреля 2018 года.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2F194A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</w:t>
      </w:r>
      <w:r w:rsidRPr="002F194A">
        <w:rPr>
          <w:b/>
          <w:kern w:val="36"/>
          <w:sz w:val="24"/>
          <w:szCs w:val="24"/>
        </w:rPr>
        <w:t>0220-СМ-18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от «</w:t>
      </w:r>
      <w:r w:rsidR="002F194A">
        <w:rPr>
          <w:b/>
          <w:kern w:val="36"/>
          <w:sz w:val="24"/>
          <w:szCs w:val="24"/>
        </w:rPr>
        <w:t>12</w:t>
      </w:r>
      <w:r w:rsidRPr="00382A07">
        <w:rPr>
          <w:b/>
          <w:kern w:val="36"/>
          <w:sz w:val="24"/>
          <w:szCs w:val="24"/>
        </w:rPr>
        <w:t xml:space="preserve">» </w:t>
      </w:r>
      <w:r w:rsidR="002F194A">
        <w:rPr>
          <w:b/>
          <w:kern w:val="36"/>
          <w:sz w:val="24"/>
          <w:szCs w:val="24"/>
        </w:rPr>
        <w:t xml:space="preserve">апреля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2F194A" w:rsidRDefault="00717F60" w:rsidP="002F194A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F194A" w:rsidRDefault="00717F60" w:rsidP="002F194A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F194A" w:rsidRDefault="00717F60" w:rsidP="002F194A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</w:t>
      </w:r>
      <w:r w:rsidR="002F194A" w:rsidRPr="002F194A">
        <w:rPr>
          <w:b/>
          <w:sz w:val="24"/>
          <w:szCs w:val="24"/>
        </w:rPr>
        <w:t>право заключения Договора на поставку станции масляной мобильной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2F194A" w:rsidRDefault="00717F60" w:rsidP="002F194A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F194A" w:rsidRDefault="00717F60" w:rsidP="002F194A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F194A" w:rsidRDefault="002F194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2F194A" w:rsidRPr="00382A07" w:rsidRDefault="002F194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2F194A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2F194A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3A49F4" w:rsidRDefault="00717F60" w:rsidP="002F19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A49F4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A49F4">
        <w:rPr>
          <w:iCs/>
          <w:sz w:val="24"/>
          <w:szCs w:val="24"/>
        </w:rPr>
        <w:t>– ПАО «МРСК Центра» (далее – Заказчик или Организатор)</w:t>
      </w:r>
      <w:r w:rsidRPr="003A49F4">
        <w:rPr>
          <w:iCs/>
          <w:sz w:val="24"/>
          <w:szCs w:val="24"/>
        </w:rPr>
        <w:t xml:space="preserve"> (почтовый адрес:</w:t>
      </w:r>
      <w:r w:rsidR="007556FF" w:rsidRPr="003A49F4">
        <w:rPr>
          <w:iCs/>
          <w:sz w:val="24"/>
          <w:szCs w:val="24"/>
        </w:rPr>
        <w:t xml:space="preserve"> РФ, 127018, г. Москва, ул. 2-я Ямская, 4</w:t>
      </w:r>
      <w:r w:rsidR="00EC1043" w:rsidRPr="003A49F4">
        <w:rPr>
          <w:iCs/>
          <w:sz w:val="24"/>
          <w:szCs w:val="24"/>
        </w:rPr>
        <w:t>, с</w:t>
      </w:r>
      <w:r w:rsidRPr="003A49F4">
        <w:rPr>
          <w:iCs/>
          <w:sz w:val="24"/>
          <w:szCs w:val="24"/>
        </w:rPr>
        <w:t xml:space="preserve">екретарь Закупочной комиссии – </w:t>
      </w:r>
      <w:r w:rsidR="003A49F4" w:rsidRPr="003A49F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 42-95-08, адрес электронной почты: </w:t>
      </w:r>
      <w:hyperlink r:id="rId17" w:history="1">
        <w:r w:rsidR="003A49F4" w:rsidRPr="003A49F4">
          <w:rPr>
            <w:rStyle w:val="a7"/>
            <w:iCs/>
            <w:sz w:val="24"/>
            <w:szCs w:val="24"/>
          </w:rPr>
          <w:t>L</w:t>
        </w:r>
        <w:r w:rsidR="003A49F4" w:rsidRPr="003A49F4">
          <w:rPr>
            <w:rStyle w:val="a7"/>
            <w:iCs/>
            <w:sz w:val="24"/>
            <w:szCs w:val="24"/>
            <w:lang w:val="en-US"/>
          </w:rPr>
          <w:t>ebedev</w:t>
        </w:r>
        <w:r w:rsidR="003A49F4" w:rsidRPr="003A49F4">
          <w:rPr>
            <w:rStyle w:val="a7"/>
            <w:iCs/>
            <w:sz w:val="24"/>
            <w:szCs w:val="24"/>
          </w:rPr>
          <w:t>.</w:t>
        </w:r>
        <w:r w:rsidR="003A49F4" w:rsidRPr="003A49F4">
          <w:rPr>
            <w:rStyle w:val="a7"/>
            <w:iCs/>
            <w:sz w:val="24"/>
            <w:szCs w:val="24"/>
            <w:lang w:val="en-US"/>
          </w:rPr>
          <w:t>AAL</w:t>
        </w:r>
        <w:r w:rsidR="003A49F4" w:rsidRPr="003A49F4">
          <w:rPr>
            <w:rStyle w:val="a7"/>
            <w:iCs/>
            <w:sz w:val="24"/>
            <w:szCs w:val="24"/>
          </w:rPr>
          <w:t>@mrsk-1.ru</w:t>
        </w:r>
      </w:hyperlink>
      <w:r w:rsidRPr="003A49F4">
        <w:rPr>
          <w:iCs/>
          <w:sz w:val="24"/>
          <w:szCs w:val="24"/>
        </w:rPr>
        <w:t>, ответственное лицо –</w:t>
      </w:r>
      <w:r w:rsidR="00780C4A" w:rsidRPr="003A49F4">
        <w:rPr>
          <w:sz w:val="24"/>
          <w:szCs w:val="24"/>
        </w:rPr>
        <w:t xml:space="preserve"> </w:t>
      </w:r>
      <w:r w:rsidR="003A49F4" w:rsidRPr="003A49F4">
        <w:rPr>
          <w:iCs/>
          <w:sz w:val="24"/>
          <w:szCs w:val="24"/>
        </w:rPr>
        <w:t>Лебедев Александр Александрович</w:t>
      </w:r>
      <w:r w:rsidR="00223240" w:rsidRPr="003A49F4">
        <w:rPr>
          <w:sz w:val="24"/>
          <w:szCs w:val="24"/>
        </w:rPr>
        <w:t>, контактн</w:t>
      </w:r>
      <w:r w:rsidR="003A49F4" w:rsidRPr="003A49F4">
        <w:rPr>
          <w:sz w:val="24"/>
          <w:szCs w:val="24"/>
        </w:rPr>
        <w:t>ый</w:t>
      </w:r>
      <w:r w:rsidR="00223240" w:rsidRPr="003A49F4">
        <w:rPr>
          <w:sz w:val="24"/>
          <w:szCs w:val="24"/>
        </w:rPr>
        <w:t xml:space="preserve"> телефон </w:t>
      </w:r>
      <w:r w:rsidR="003A49F4" w:rsidRPr="003A49F4">
        <w:rPr>
          <w:iCs/>
          <w:sz w:val="24"/>
          <w:szCs w:val="24"/>
        </w:rPr>
        <w:t>(4812) 42-95-08</w:t>
      </w:r>
      <w:r w:rsidR="00223240" w:rsidRPr="003A49F4">
        <w:rPr>
          <w:sz w:val="24"/>
          <w:szCs w:val="24"/>
        </w:rPr>
        <w:t xml:space="preserve">, адрес электронной почты: </w:t>
      </w:r>
      <w:hyperlink r:id="rId18" w:history="1">
        <w:r w:rsidR="003A49F4" w:rsidRPr="003A49F4">
          <w:rPr>
            <w:rStyle w:val="a7"/>
            <w:iCs/>
            <w:sz w:val="24"/>
            <w:szCs w:val="24"/>
          </w:rPr>
          <w:t>L</w:t>
        </w:r>
        <w:r w:rsidR="003A49F4" w:rsidRPr="003A49F4">
          <w:rPr>
            <w:rStyle w:val="a7"/>
            <w:iCs/>
            <w:sz w:val="24"/>
            <w:szCs w:val="24"/>
            <w:lang w:val="en-US"/>
          </w:rPr>
          <w:t>ebedev</w:t>
        </w:r>
        <w:r w:rsidR="003A49F4" w:rsidRPr="003A49F4">
          <w:rPr>
            <w:rStyle w:val="a7"/>
            <w:iCs/>
            <w:sz w:val="24"/>
            <w:szCs w:val="24"/>
          </w:rPr>
          <w:t>.</w:t>
        </w:r>
        <w:r w:rsidR="003A49F4" w:rsidRPr="003A49F4">
          <w:rPr>
            <w:rStyle w:val="a7"/>
            <w:iCs/>
            <w:sz w:val="24"/>
            <w:szCs w:val="24"/>
            <w:lang w:val="en-US"/>
          </w:rPr>
          <w:t>AAL</w:t>
        </w:r>
        <w:r w:rsidR="003A49F4" w:rsidRPr="003A49F4">
          <w:rPr>
            <w:rStyle w:val="a7"/>
            <w:iCs/>
            <w:sz w:val="24"/>
            <w:szCs w:val="24"/>
          </w:rPr>
          <w:t>@mrsk-1.ru</w:t>
        </w:r>
      </w:hyperlink>
      <w:r w:rsidR="00862664" w:rsidRPr="003A49F4">
        <w:rPr>
          <w:sz w:val="24"/>
          <w:szCs w:val="24"/>
        </w:rPr>
        <w:t xml:space="preserve"> </w:t>
      </w:r>
      <w:r w:rsidR="004B5EB3" w:rsidRPr="003A49F4">
        <w:rPr>
          <w:iCs/>
          <w:sz w:val="24"/>
          <w:szCs w:val="24"/>
        </w:rPr>
        <w:t>Извещени</w:t>
      </w:r>
      <w:r w:rsidRPr="003A49F4">
        <w:rPr>
          <w:iCs/>
          <w:sz w:val="24"/>
          <w:szCs w:val="24"/>
        </w:rPr>
        <w:t>ем</w:t>
      </w:r>
      <w:r w:rsidRPr="003A49F4">
        <w:rPr>
          <w:sz w:val="24"/>
          <w:szCs w:val="24"/>
        </w:rPr>
        <w:t xml:space="preserve"> о проведении открытого </w:t>
      </w:r>
      <w:r w:rsidRPr="003A49F4">
        <w:rPr>
          <w:iCs/>
          <w:sz w:val="24"/>
          <w:szCs w:val="24"/>
        </w:rPr>
        <w:t>запроса предложений</w:t>
      </w:r>
      <w:r w:rsidRPr="003A49F4">
        <w:rPr>
          <w:sz w:val="24"/>
          <w:szCs w:val="24"/>
        </w:rPr>
        <w:t xml:space="preserve">, опубликованным </w:t>
      </w:r>
      <w:r w:rsidRPr="003A49F4">
        <w:rPr>
          <w:b/>
          <w:sz w:val="24"/>
          <w:szCs w:val="24"/>
        </w:rPr>
        <w:t>«</w:t>
      </w:r>
      <w:r w:rsidR="003431EF">
        <w:rPr>
          <w:b/>
          <w:sz w:val="24"/>
          <w:szCs w:val="24"/>
        </w:rPr>
        <w:t>18</w:t>
      </w:r>
      <w:r w:rsidRPr="003A49F4">
        <w:rPr>
          <w:b/>
          <w:sz w:val="24"/>
          <w:szCs w:val="24"/>
        </w:rPr>
        <w:t xml:space="preserve">» </w:t>
      </w:r>
      <w:r w:rsidR="002F194A" w:rsidRPr="003A49F4">
        <w:rPr>
          <w:b/>
          <w:sz w:val="24"/>
          <w:szCs w:val="24"/>
        </w:rPr>
        <w:t>апреля</w:t>
      </w:r>
      <w:r w:rsidRPr="003A49F4">
        <w:rPr>
          <w:b/>
          <w:sz w:val="24"/>
          <w:szCs w:val="24"/>
        </w:rPr>
        <w:t xml:space="preserve"> </w:t>
      </w:r>
      <w:r w:rsidR="0042517C" w:rsidRPr="003A49F4">
        <w:rPr>
          <w:b/>
          <w:sz w:val="24"/>
          <w:szCs w:val="24"/>
        </w:rPr>
        <w:t>2018</w:t>
      </w:r>
      <w:r w:rsidRPr="003A49F4">
        <w:rPr>
          <w:b/>
          <w:sz w:val="24"/>
          <w:szCs w:val="24"/>
        </w:rPr>
        <w:t xml:space="preserve"> г.</w:t>
      </w:r>
      <w:r w:rsidRPr="003A49F4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3A49F4">
          <w:rPr>
            <w:rStyle w:val="a7"/>
            <w:iCs/>
            <w:sz w:val="24"/>
            <w:szCs w:val="24"/>
          </w:rPr>
          <w:t>www.zakupki.gov.ru</w:t>
        </w:r>
      </w:hyperlink>
      <w:r w:rsidRPr="003A49F4">
        <w:rPr>
          <w:sz w:val="24"/>
          <w:szCs w:val="24"/>
        </w:rPr>
        <w:t>),</w:t>
      </w:r>
      <w:r w:rsidR="009D7F01" w:rsidRPr="003A49F4">
        <w:rPr>
          <w:iCs/>
          <w:sz w:val="24"/>
          <w:szCs w:val="24"/>
        </w:rPr>
        <w:t xml:space="preserve"> </w:t>
      </w:r>
      <w:r w:rsidR="009D7F01" w:rsidRPr="003A49F4">
        <w:rPr>
          <w:sz w:val="24"/>
          <w:szCs w:val="24"/>
        </w:rPr>
        <w:t xml:space="preserve">на сайте </w:t>
      </w:r>
      <w:r w:rsidR="007556FF" w:rsidRPr="003A49F4">
        <w:rPr>
          <w:iCs/>
          <w:sz w:val="24"/>
          <w:szCs w:val="24"/>
        </w:rPr>
        <w:t>ПАО «МРСК Центра»</w:t>
      </w:r>
      <w:r w:rsidR="009D7F01" w:rsidRPr="003A49F4">
        <w:rPr>
          <w:sz w:val="24"/>
          <w:szCs w:val="24"/>
        </w:rPr>
        <w:t xml:space="preserve"> (</w:t>
      </w:r>
      <w:hyperlink r:id="rId20" w:history="1">
        <w:r w:rsidR="007556FF" w:rsidRPr="003A49F4">
          <w:rPr>
            <w:rStyle w:val="a7"/>
            <w:iCs/>
            <w:sz w:val="24"/>
            <w:szCs w:val="24"/>
          </w:rPr>
          <w:t>www.mrsk-1.ru</w:t>
        </w:r>
      </w:hyperlink>
      <w:r w:rsidR="00862664" w:rsidRPr="003A49F4">
        <w:rPr>
          <w:sz w:val="24"/>
          <w:szCs w:val="24"/>
        </w:rPr>
        <w:t>)</w:t>
      </w:r>
      <w:r w:rsidR="00702B2C" w:rsidRPr="003A49F4">
        <w:rPr>
          <w:sz w:val="24"/>
          <w:szCs w:val="24"/>
        </w:rPr>
        <w:t xml:space="preserve">, на сайте ЭТП, указанном в п. </w:t>
      </w:r>
      <w:r w:rsidR="00007625" w:rsidRPr="003A49F4">
        <w:rPr>
          <w:sz w:val="24"/>
          <w:szCs w:val="24"/>
        </w:rPr>
        <w:fldChar w:fldCharType="begin"/>
      </w:r>
      <w:r w:rsidR="00007625" w:rsidRPr="003A49F4">
        <w:rPr>
          <w:sz w:val="24"/>
          <w:szCs w:val="24"/>
        </w:rPr>
        <w:instrText xml:space="preserve"> REF _Ref440269836 \r \h  \* MERGEFORMAT </w:instrText>
      </w:r>
      <w:r w:rsidR="00007625" w:rsidRPr="003A49F4">
        <w:rPr>
          <w:sz w:val="24"/>
          <w:szCs w:val="24"/>
        </w:rPr>
      </w:r>
      <w:r w:rsidR="00007625" w:rsidRPr="003A49F4">
        <w:rPr>
          <w:sz w:val="24"/>
          <w:szCs w:val="24"/>
        </w:rPr>
        <w:fldChar w:fldCharType="separate"/>
      </w:r>
      <w:r w:rsidR="0000216B" w:rsidRPr="003A49F4">
        <w:rPr>
          <w:sz w:val="24"/>
          <w:szCs w:val="24"/>
        </w:rPr>
        <w:t>1.1.2</w:t>
      </w:r>
      <w:r w:rsidR="00007625" w:rsidRPr="003A49F4">
        <w:rPr>
          <w:sz w:val="24"/>
          <w:szCs w:val="24"/>
        </w:rPr>
        <w:fldChar w:fldCharType="end"/>
      </w:r>
      <w:r w:rsidR="00702B2C" w:rsidRPr="003A49F4">
        <w:rPr>
          <w:sz w:val="24"/>
          <w:szCs w:val="24"/>
        </w:rPr>
        <w:t xml:space="preserve"> настоящей Документации,</w:t>
      </w:r>
      <w:r w:rsidR="002F194A" w:rsidRPr="003A49F4">
        <w:rPr>
          <w:sz w:val="24"/>
          <w:szCs w:val="24"/>
        </w:rPr>
        <w:t xml:space="preserve"> </w:t>
      </w:r>
      <w:r w:rsidRPr="003A49F4">
        <w:rPr>
          <w:iCs/>
          <w:sz w:val="24"/>
          <w:szCs w:val="24"/>
        </w:rPr>
        <w:t>приг</w:t>
      </w:r>
      <w:r w:rsidRPr="003A49F4">
        <w:rPr>
          <w:sz w:val="24"/>
          <w:szCs w:val="24"/>
        </w:rPr>
        <w:t>ласило юридических лиц</w:t>
      </w:r>
      <w:r w:rsidR="005B75A6" w:rsidRPr="003A49F4">
        <w:rPr>
          <w:sz w:val="24"/>
          <w:szCs w:val="24"/>
        </w:rPr>
        <w:t xml:space="preserve"> и физических лиц (в т.</w:t>
      </w:r>
      <w:r w:rsidR="003129D4" w:rsidRPr="003A49F4">
        <w:rPr>
          <w:sz w:val="24"/>
          <w:szCs w:val="24"/>
        </w:rPr>
        <w:t xml:space="preserve"> </w:t>
      </w:r>
      <w:r w:rsidR="005B75A6" w:rsidRPr="003A49F4">
        <w:rPr>
          <w:sz w:val="24"/>
          <w:szCs w:val="24"/>
        </w:rPr>
        <w:t>ч. индивидуальных предпринимателей)</w:t>
      </w:r>
      <w:r w:rsidR="00EA4F0F">
        <w:rPr>
          <w:sz w:val="24"/>
          <w:szCs w:val="24"/>
        </w:rPr>
        <w:t>,</w:t>
      </w:r>
      <w:r w:rsidR="00EA4F0F" w:rsidRPr="00EA4F0F">
        <w:rPr>
          <w:sz w:val="24"/>
          <w:szCs w:val="24"/>
        </w:rPr>
        <w:t xml:space="preserve">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EA4F0F">
        <w:rPr>
          <w:sz w:val="24"/>
          <w:szCs w:val="24"/>
        </w:rPr>
        <w:t>,</w:t>
      </w:r>
      <w:r w:rsidR="009D7F01" w:rsidRPr="003A49F4">
        <w:rPr>
          <w:sz w:val="24"/>
          <w:szCs w:val="24"/>
        </w:rPr>
        <w:t xml:space="preserve"> </w:t>
      </w:r>
      <w:r w:rsidR="00D15381" w:rsidRPr="003A49F4">
        <w:rPr>
          <w:sz w:val="24"/>
          <w:szCs w:val="24"/>
        </w:rPr>
        <w:t xml:space="preserve">(далее – Участники) </w:t>
      </w:r>
      <w:r w:rsidR="004B5EB3" w:rsidRPr="003A49F4">
        <w:rPr>
          <w:sz w:val="24"/>
          <w:szCs w:val="24"/>
        </w:rPr>
        <w:t>к участию в процедуре О</w:t>
      </w:r>
      <w:r w:rsidRPr="003A49F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A49F4">
        <w:rPr>
          <w:sz w:val="24"/>
          <w:szCs w:val="24"/>
        </w:rPr>
        <w:t xml:space="preserve">на </w:t>
      </w:r>
      <w:r w:rsidR="002F194A" w:rsidRPr="003A49F4">
        <w:rPr>
          <w:sz w:val="24"/>
          <w:szCs w:val="24"/>
        </w:rPr>
        <w:t xml:space="preserve">право заключения Договора на поставку станции масляной мобильной для </w:t>
      </w:r>
      <w:r w:rsidR="00702B2C" w:rsidRPr="003A49F4">
        <w:rPr>
          <w:sz w:val="24"/>
          <w:szCs w:val="24"/>
        </w:rPr>
        <w:t xml:space="preserve">нужд ПАО «МРСК Центра» </w:t>
      </w:r>
      <w:r w:rsidR="00862664" w:rsidRPr="003A49F4">
        <w:rPr>
          <w:sz w:val="24"/>
          <w:szCs w:val="24"/>
        </w:rPr>
        <w:t>(филиала «Смоленскэнерго», расположенного по адресу: РФ, 214019, г. Смоленск, ул. Тенишевой, д. 33)</w:t>
      </w:r>
      <w:r w:rsidRPr="003A49F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82A07">
        <w:rPr>
          <w:sz w:val="24"/>
          <w:szCs w:val="24"/>
        </w:rPr>
        <w:t>электронной торговой площадк</w:t>
      </w:r>
      <w:r w:rsidR="00414AB1" w:rsidRPr="00382A07">
        <w:rPr>
          <w:sz w:val="24"/>
          <w:szCs w:val="24"/>
        </w:rPr>
        <w:t>и</w:t>
      </w:r>
      <w:r w:rsidR="00702B2C" w:rsidRPr="00382A07">
        <w:rPr>
          <w:sz w:val="24"/>
          <w:szCs w:val="24"/>
        </w:rPr>
        <w:t xml:space="preserve"> </w:t>
      </w:r>
      <w:r w:rsidR="000D70B6" w:rsidRPr="00382A07">
        <w:rPr>
          <w:sz w:val="24"/>
          <w:szCs w:val="24"/>
        </w:rPr>
        <w:t>П</w:t>
      </w:r>
      <w:r w:rsidR="00702B2C" w:rsidRPr="00382A07">
        <w:rPr>
          <w:sz w:val="24"/>
          <w:szCs w:val="24"/>
        </w:rPr>
        <w:t xml:space="preserve">АО «Россети» </w:t>
      </w:r>
      <w:r w:rsidR="00862664" w:rsidRPr="003A49F4">
        <w:rPr>
          <w:rStyle w:val="a7"/>
          <w:iCs/>
        </w:rPr>
        <w:t>etp.rosseti.ru</w:t>
      </w:r>
      <w:r w:rsidR="00862664" w:rsidRPr="00382A07">
        <w:rPr>
          <w:sz w:val="24"/>
          <w:szCs w:val="24"/>
        </w:rPr>
        <w:t xml:space="preserve"> </w:t>
      </w:r>
      <w:r w:rsidR="00702B2C" w:rsidRPr="00382A07">
        <w:rPr>
          <w:sz w:val="24"/>
          <w:szCs w:val="24"/>
        </w:rPr>
        <w:t>(далее — ЭТП)</w:t>
      </w:r>
      <w:r w:rsidR="005B75A6" w:rsidRPr="00382A07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>:</w:t>
      </w:r>
      <w:r w:rsidR="002F194A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</w:t>
      </w:r>
      <w:bookmarkEnd w:id="17"/>
      <w:r w:rsidR="002F194A">
        <w:rPr>
          <w:sz w:val="24"/>
          <w:szCs w:val="24"/>
        </w:rPr>
        <w:t xml:space="preserve">право заключения Договора </w:t>
      </w:r>
      <w:r w:rsidR="002F194A" w:rsidRPr="00A92BB0">
        <w:rPr>
          <w:sz w:val="24"/>
          <w:szCs w:val="24"/>
        </w:rPr>
        <w:t>на поставку станции масляной мобильной для нужд ПАО «МРСК Центра» (филиала 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F194A">
        <w:rPr>
          <w:sz w:val="24"/>
          <w:szCs w:val="24"/>
        </w:rPr>
        <w:t xml:space="preserve">Количество лотов: </w:t>
      </w:r>
      <w:r w:rsidRPr="002F194A">
        <w:rPr>
          <w:b/>
          <w:sz w:val="24"/>
          <w:szCs w:val="24"/>
        </w:rPr>
        <w:t>1 (один)</w:t>
      </w:r>
      <w:r w:rsidRPr="002F194A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2F19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2F194A" w:rsidRPr="002F194A">
        <w:rPr>
          <w:b/>
          <w:sz w:val="24"/>
          <w:szCs w:val="24"/>
        </w:rPr>
        <w:t>в течение 90 календарных дней с момента заключения договора</w:t>
      </w:r>
      <w:r w:rsidR="00717F60" w:rsidRPr="00382A07">
        <w:rPr>
          <w:sz w:val="24"/>
          <w:szCs w:val="24"/>
        </w:rPr>
        <w:t>.</w:t>
      </w:r>
      <w:bookmarkEnd w:id="19"/>
    </w:p>
    <w:p w:rsidR="002F194A" w:rsidRPr="002F194A" w:rsidRDefault="002A47D1" w:rsidP="002F19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2F194A">
        <w:rPr>
          <w:sz w:val="24"/>
          <w:szCs w:val="24"/>
        </w:rPr>
        <w:t xml:space="preserve">Отгрузочные реквизиты/базис поставки: </w:t>
      </w:r>
      <w:r w:rsidR="008D2928" w:rsidRPr="002F194A">
        <w:rPr>
          <w:sz w:val="24"/>
          <w:szCs w:val="24"/>
        </w:rPr>
        <w:t xml:space="preserve">на условиях DDP (Согласно ИНКОТЕРМС </w:t>
      </w:r>
      <w:r w:rsidR="00DA1402" w:rsidRPr="002F194A">
        <w:rPr>
          <w:sz w:val="24"/>
          <w:szCs w:val="24"/>
        </w:rPr>
        <w:t>2010</w:t>
      </w:r>
      <w:r w:rsidR="008D2928" w:rsidRPr="002F194A">
        <w:rPr>
          <w:sz w:val="24"/>
          <w:szCs w:val="24"/>
        </w:rPr>
        <w:t>) по адрес</w:t>
      </w:r>
      <w:r w:rsidR="002F194A" w:rsidRPr="002F194A">
        <w:rPr>
          <w:sz w:val="24"/>
          <w:szCs w:val="24"/>
        </w:rPr>
        <w:t>у</w:t>
      </w:r>
      <w:r w:rsidR="008D2928" w:rsidRPr="002F194A">
        <w:rPr>
          <w:sz w:val="24"/>
          <w:szCs w:val="24"/>
        </w:rPr>
        <w:t>:</w:t>
      </w:r>
      <w:bookmarkEnd w:id="20"/>
      <w:r w:rsidR="002556E6" w:rsidRPr="002F194A">
        <w:rPr>
          <w:sz w:val="24"/>
          <w:szCs w:val="24"/>
        </w:rPr>
        <w:t xml:space="preserve"> </w:t>
      </w:r>
      <w:bookmarkStart w:id="21" w:name="_Ref440270663"/>
      <w:r w:rsidR="002F194A" w:rsidRPr="002F194A">
        <w:rPr>
          <w:sz w:val="24"/>
          <w:szCs w:val="24"/>
        </w:rPr>
        <w:t>214031, г. Смоленск, ул. Индустриальная, д. 5</w:t>
      </w:r>
      <w:r w:rsidR="006963BF">
        <w:rPr>
          <w:sz w:val="24"/>
          <w:szCs w:val="24"/>
        </w:rPr>
        <w:t>.</w:t>
      </w:r>
    </w:p>
    <w:p w:rsidR="00717F60" w:rsidRPr="002F194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2F194A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</w:t>
      </w:r>
      <w:r w:rsidR="002F194A">
        <w:rPr>
          <w:iCs/>
          <w:sz w:val="24"/>
          <w:szCs w:val="24"/>
        </w:rPr>
        <w:t xml:space="preserve"> </w:t>
      </w:r>
      <w:r w:rsidRPr="002F194A">
        <w:rPr>
          <w:sz w:val="24"/>
          <w:szCs w:val="24"/>
        </w:rPr>
        <w:t>подписания Сторонами накладной, предоставления счета-фактуры</w:t>
      </w:r>
      <w:r w:rsidR="002F194A" w:rsidRPr="002F194A">
        <w:rPr>
          <w:sz w:val="24"/>
          <w:szCs w:val="24"/>
        </w:rPr>
        <w:t xml:space="preserve"> </w:t>
      </w:r>
      <w:r w:rsidRPr="002F194A">
        <w:rPr>
          <w:sz w:val="24"/>
          <w:szCs w:val="24"/>
        </w:rPr>
        <w:t>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F194A">
        <w:rPr>
          <w:sz w:val="24"/>
          <w:szCs w:val="24"/>
        </w:rPr>
        <w:t xml:space="preserve">Порядок проведения </w:t>
      </w:r>
      <w:r w:rsidR="00C05EF6" w:rsidRPr="002F194A">
        <w:rPr>
          <w:sz w:val="24"/>
          <w:szCs w:val="24"/>
        </w:rPr>
        <w:t xml:space="preserve">запроса предложений </w:t>
      </w:r>
      <w:r w:rsidRPr="002F194A">
        <w:rPr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2F194A">
        <w:rPr>
          <w:sz w:val="24"/>
          <w:szCs w:val="24"/>
        </w:rPr>
        <w:t>, приведены в разделе</w:t>
      </w:r>
      <w:r w:rsidR="00E71A48" w:rsidRPr="002F194A">
        <w:rPr>
          <w:sz w:val="24"/>
          <w:szCs w:val="24"/>
        </w:rPr>
        <w:t xml:space="preserve"> </w:t>
      </w:r>
      <w:r w:rsidR="00007625" w:rsidRPr="002F194A">
        <w:rPr>
          <w:sz w:val="24"/>
          <w:szCs w:val="24"/>
        </w:rPr>
        <w:fldChar w:fldCharType="begin"/>
      </w:r>
      <w:r w:rsidR="00007625" w:rsidRPr="002F194A">
        <w:rPr>
          <w:sz w:val="24"/>
          <w:szCs w:val="24"/>
        </w:rPr>
        <w:instrText xml:space="preserve"> REF _Ref311232052 \r \h  \* MERGEFORMAT </w:instrText>
      </w:r>
      <w:r w:rsidR="00007625" w:rsidRPr="002F194A">
        <w:rPr>
          <w:sz w:val="24"/>
          <w:szCs w:val="24"/>
        </w:rPr>
      </w:r>
      <w:r w:rsidR="00007625" w:rsidRPr="002F194A">
        <w:rPr>
          <w:sz w:val="24"/>
          <w:szCs w:val="24"/>
        </w:rPr>
        <w:fldChar w:fldCharType="separate"/>
      </w:r>
      <w:r w:rsidR="0000216B" w:rsidRPr="002F194A">
        <w:rPr>
          <w:sz w:val="24"/>
          <w:szCs w:val="24"/>
        </w:rPr>
        <w:t>3</w:t>
      </w:r>
      <w:r w:rsidR="00007625" w:rsidRPr="002F194A">
        <w:rPr>
          <w:sz w:val="24"/>
          <w:szCs w:val="24"/>
        </w:rPr>
        <w:fldChar w:fldCharType="end"/>
      </w:r>
      <w:r w:rsidR="00E71A48" w:rsidRPr="002F194A">
        <w:rPr>
          <w:sz w:val="24"/>
          <w:szCs w:val="24"/>
        </w:rPr>
        <w:t xml:space="preserve"> </w:t>
      </w:r>
      <w:r w:rsidRPr="002F194A">
        <w:rPr>
          <w:sz w:val="24"/>
          <w:szCs w:val="24"/>
        </w:rPr>
        <w:t xml:space="preserve">(здесь и далее ссылки относятся к </w:t>
      </w:r>
      <w:r w:rsidRPr="002F194A">
        <w:rPr>
          <w:sz w:val="24"/>
          <w:szCs w:val="24"/>
        </w:rPr>
        <w:lastRenderedPageBreak/>
        <w:t xml:space="preserve">настоящей </w:t>
      </w:r>
      <w:r w:rsidR="007D07A7" w:rsidRPr="002F194A">
        <w:rPr>
          <w:sz w:val="24"/>
          <w:szCs w:val="24"/>
        </w:rPr>
        <w:t>Д</w:t>
      </w:r>
      <w:r w:rsidRPr="002F194A">
        <w:rPr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 w:rsidRPr="002F194A">
        <w:rPr>
          <w:sz w:val="24"/>
          <w:szCs w:val="24"/>
        </w:rPr>
        <w:fldChar w:fldCharType="begin"/>
      </w:r>
      <w:r w:rsidR="00007625" w:rsidRPr="002F194A">
        <w:rPr>
          <w:sz w:val="24"/>
          <w:szCs w:val="24"/>
        </w:rPr>
        <w:instrText xml:space="preserve"> REF _Ref440270568 \r \h  \* MERGEFORMAT </w:instrText>
      </w:r>
      <w:r w:rsidR="00007625" w:rsidRPr="002F194A">
        <w:rPr>
          <w:sz w:val="24"/>
          <w:szCs w:val="24"/>
        </w:rPr>
      </w:r>
      <w:r w:rsidR="00007625" w:rsidRPr="002F194A">
        <w:rPr>
          <w:sz w:val="24"/>
          <w:szCs w:val="24"/>
        </w:rPr>
        <w:fldChar w:fldCharType="separate"/>
      </w:r>
      <w:r w:rsidR="0000216B" w:rsidRPr="002F194A">
        <w:rPr>
          <w:sz w:val="24"/>
          <w:szCs w:val="24"/>
        </w:rPr>
        <w:t>4</w:t>
      </w:r>
      <w:r w:rsidR="00007625" w:rsidRPr="002F194A">
        <w:rPr>
          <w:sz w:val="24"/>
          <w:szCs w:val="24"/>
        </w:rPr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2F194A">
        <w:rPr>
          <w:sz w:val="24"/>
          <w:szCs w:val="24"/>
        </w:rPr>
        <w:t xml:space="preserve"> </w:t>
      </w:r>
      <w:r w:rsidR="00123C70" w:rsidRPr="002F194A">
        <w:rPr>
          <w:sz w:val="24"/>
          <w:szCs w:val="24"/>
        </w:rPr>
        <w:t>Договор</w:t>
      </w:r>
      <w:r w:rsidRPr="002F194A">
        <w:rPr>
          <w:sz w:val="24"/>
          <w:szCs w:val="24"/>
        </w:rPr>
        <w:t xml:space="preserve">а, который будет заключен по результатам </w:t>
      </w:r>
      <w:r w:rsidR="004B5EB3" w:rsidRPr="002F194A">
        <w:rPr>
          <w:sz w:val="24"/>
          <w:szCs w:val="24"/>
        </w:rPr>
        <w:t>З</w:t>
      </w:r>
      <w:r w:rsidR="00C05EF6" w:rsidRPr="002F194A">
        <w:rPr>
          <w:sz w:val="24"/>
          <w:szCs w:val="24"/>
        </w:rPr>
        <w:t>апроса предложений</w:t>
      </w:r>
      <w:r w:rsidRPr="002F194A">
        <w:rPr>
          <w:sz w:val="24"/>
          <w:szCs w:val="24"/>
        </w:rPr>
        <w:t xml:space="preserve">, приведен в разделе </w:t>
      </w:r>
      <w:r w:rsidR="00007625" w:rsidRPr="002F194A">
        <w:rPr>
          <w:sz w:val="24"/>
          <w:szCs w:val="24"/>
        </w:rPr>
        <w:fldChar w:fldCharType="begin"/>
      </w:r>
      <w:r w:rsidR="00007625" w:rsidRPr="002F194A">
        <w:rPr>
          <w:sz w:val="24"/>
          <w:szCs w:val="24"/>
        </w:rPr>
        <w:instrText xml:space="preserve"> REF _Ref305973574 \r \h  \* MERGEFORMAT </w:instrText>
      </w:r>
      <w:r w:rsidR="00007625" w:rsidRPr="002F194A">
        <w:rPr>
          <w:sz w:val="24"/>
          <w:szCs w:val="24"/>
        </w:rPr>
      </w:r>
      <w:r w:rsidR="00007625" w:rsidRPr="002F194A">
        <w:rPr>
          <w:sz w:val="24"/>
          <w:szCs w:val="24"/>
        </w:rPr>
        <w:fldChar w:fldCharType="separate"/>
      </w:r>
      <w:r w:rsidR="0000216B" w:rsidRPr="002F194A">
        <w:rPr>
          <w:sz w:val="24"/>
          <w:szCs w:val="24"/>
        </w:rPr>
        <w:t>2</w:t>
      </w:r>
      <w:r w:rsidR="00007625" w:rsidRPr="002F194A">
        <w:rPr>
          <w:sz w:val="24"/>
          <w:szCs w:val="24"/>
        </w:rPr>
        <w:fldChar w:fldCharType="end"/>
      </w:r>
      <w:r w:rsidR="004B5EB3" w:rsidRPr="002F194A">
        <w:rPr>
          <w:sz w:val="24"/>
          <w:szCs w:val="24"/>
        </w:rPr>
        <w:t>.</w:t>
      </w:r>
      <w:r w:rsidRPr="002F194A">
        <w:rPr>
          <w:sz w:val="24"/>
          <w:szCs w:val="24"/>
        </w:rPr>
        <w:t xml:space="preserve"> Формы документов, которые необходимо </w:t>
      </w:r>
      <w:r w:rsidR="004B5EB3" w:rsidRPr="002F194A">
        <w:rPr>
          <w:sz w:val="24"/>
          <w:szCs w:val="24"/>
        </w:rPr>
        <w:t>подготовить и подать в составе Заявк</w:t>
      </w:r>
      <w:r w:rsidR="00953802" w:rsidRPr="002F194A">
        <w:rPr>
          <w:sz w:val="24"/>
          <w:szCs w:val="24"/>
        </w:rPr>
        <w:t xml:space="preserve">и, приведены в разделе </w:t>
      </w:r>
      <w:r w:rsidR="00007625" w:rsidRPr="002F194A">
        <w:rPr>
          <w:sz w:val="24"/>
          <w:szCs w:val="24"/>
        </w:rPr>
        <w:fldChar w:fldCharType="begin"/>
      </w:r>
      <w:r w:rsidR="00007625" w:rsidRPr="002F194A">
        <w:rPr>
          <w:sz w:val="24"/>
          <w:szCs w:val="24"/>
        </w:rPr>
        <w:instrText xml:space="preserve"> REF _Ref440270602 \r \h  \* MERGEFORMAT </w:instrText>
      </w:r>
      <w:r w:rsidR="00007625" w:rsidRPr="002F194A">
        <w:rPr>
          <w:sz w:val="24"/>
          <w:szCs w:val="24"/>
        </w:rPr>
      </w:r>
      <w:r w:rsidR="00007625" w:rsidRPr="002F194A">
        <w:rPr>
          <w:sz w:val="24"/>
          <w:szCs w:val="24"/>
        </w:rPr>
        <w:fldChar w:fldCharType="separate"/>
      </w:r>
      <w:r w:rsidR="0000216B" w:rsidRPr="002F194A">
        <w:rPr>
          <w:sz w:val="24"/>
          <w:szCs w:val="24"/>
        </w:rPr>
        <w:t>5</w:t>
      </w:r>
      <w:r w:rsidR="00007625" w:rsidRPr="002F194A">
        <w:rPr>
          <w:sz w:val="24"/>
          <w:szCs w:val="24"/>
        </w:rPr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Организатор запроса предложений, по решению Закупочной комиссии, вправе отклонить</w:t>
      </w:r>
      <w:r w:rsidR="002F194A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280464" w:rsidRPr="002F194A" w:rsidRDefault="00216641" w:rsidP="002F194A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2F194A">
        <w:rPr>
          <w:b/>
          <w:bCs w:val="0"/>
          <w:sz w:val="24"/>
          <w:szCs w:val="24"/>
          <w:u w:val="single"/>
        </w:rPr>
        <w:t>По Лоту №1:</w:t>
      </w:r>
      <w:r w:rsidR="00717F60" w:rsidRPr="002F194A">
        <w:rPr>
          <w:bCs w:val="0"/>
          <w:sz w:val="24"/>
          <w:szCs w:val="24"/>
        </w:rPr>
        <w:t xml:space="preserve"> </w:t>
      </w:r>
      <w:r w:rsidR="002F194A" w:rsidRPr="002F194A">
        <w:rPr>
          <w:b/>
          <w:sz w:val="24"/>
          <w:szCs w:val="24"/>
        </w:rPr>
        <w:t>1 921 000,00</w:t>
      </w:r>
      <w:r w:rsidR="002F194A" w:rsidRPr="002F194A">
        <w:rPr>
          <w:sz w:val="24"/>
          <w:szCs w:val="24"/>
        </w:rPr>
        <w:t xml:space="preserve"> </w:t>
      </w:r>
      <w:r w:rsidR="00155DAF" w:rsidRPr="002F194A">
        <w:rPr>
          <w:sz w:val="24"/>
          <w:szCs w:val="24"/>
        </w:rPr>
        <w:t>(</w:t>
      </w:r>
      <w:r w:rsidR="002F194A" w:rsidRPr="002F194A">
        <w:rPr>
          <w:sz w:val="24"/>
          <w:szCs w:val="24"/>
        </w:rPr>
        <w:t>Один</w:t>
      </w:r>
      <w:r w:rsidR="00155DAF" w:rsidRPr="002F194A">
        <w:rPr>
          <w:sz w:val="24"/>
          <w:szCs w:val="24"/>
        </w:rPr>
        <w:t xml:space="preserve"> миллион </w:t>
      </w:r>
      <w:r w:rsidR="002F194A" w:rsidRPr="002F194A">
        <w:rPr>
          <w:sz w:val="24"/>
          <w:szCs w:val="24"/>
        </w:rPr>
        <w:t xml:space="preserve">девятьсот двадцать одна </w:t>
      </w:r>
      <w:r w:rsidR="00155DAF" w:rsidRPr="002F194A">
        <w:rPr>
          <w:sz w:val="24"/>
          <w:szCs w:val="24"/>
        </w:rPr>
        <w:t>тысяч</w:t>
      </w:r>
      <w:r w:rsidR="002F194A" w:rsidRPr="002F194A">
        <w:rPr>
          <w:sz w:val="24"/>
          <w:szCs w:val="24"/>
        </w:rPr>
        <w:t>а</w:t>
      </w:r>
      <w:r w:rsidR="00155DAF" w:rsidRPr="002F194A">
        <w:rPr>
          <w:sz w:val="24"/>
          <w:szCs w:val="24"/>
        </w:rPr>
        <w:t>) рубл</w:t>
      </w:r>
      <w:r w:rsidR="002F194A" w:rsidRPr="002F194A">
        <w:rPr>
          <w:sz w:val="24"/>
          <w:szCs w:val="24"/>
        </w:rPr>
        <w:t>ей</w:t>
      </w:r>
      <w:r w:rsidR="00155DAF" w:rsidRPr="002F194A">
        <w:rPr>
          <w:sz w:val="24"/>
          <w:szCs w:val="24"/>
        </w:rPr>
        <w:t xml:space="preserve"> 00 копеек РФ, без учета НДС; НДС составляет </w:t>
      </w:r>
      <w:r w:rsidR="002F194A" w:rsidRPr="002F194A">
        <w:rPr>
          <w:b/>
          <w:sz w:val="24"/>
          <w:szCs w:val="24"/>
        </w:rPr>
        <w:t>345 780,00</w:t>
      </w:r>
      <w:r w:rsidR="002F194A" w:rsidRPr="002F194A">
        <w:rPr>
          <w:sz w:val="24"/>
          <w:szCs w:val="24"/>
        </w:rPr>
        <w:t xml:space="preserve"> </w:t>
      </w:r>
      <w:r w:rsidR="00155DAF" w:rsidRPr="002F194A">
        <w:rPr>
          <w:sz w:val="24"/>
          <w:szCs w:val="24"/>
        </w:rPr>
        <w:t>(</w:t>
      </w:r>
      <w:r w:rsidR="002F194A" w:rsidRPr="002F194A">
        <w:rPr>
          <w:sz w:val="24"/>
          <w:szCs w:val="24"/>
        </w:rPr>
        <w:t xml:space="preserve">Триста сорок пять </w:t>
      </w:r>
      <w:r w:rsidR="00155DAF" w:rsidRPr="002F194A">
        <w:rPr>
          <w:sz w:val="24"/>
          <w:szCs w:val="24"/>
        </w:rPr>
        <w:t xml:space="preserve">тысяч </w:t>
      </w:r>
      <w:r w:rsidR="002F194A" w:rsidRPr="002F194A">
        <w:rPr>
          <w:sz w:val="24"/>
          <w:szCs w:val="24"/>
        </w:rPr>
        <w:t>семьсот восемьдесят</w:t>
      </w:r>
      <w:r w:rsidR="00155DAF" w:rsidRPr="002F194A">
        <w:rPr>
          <w:sz w:val="24"/>
          <w:szCs w:val="24"/>
        </w:rPr>
        <w:t xml:space="preserve">) рублей </w:t>
      </w:r>
      <w:r w:rsidR="002F194A" w:rsidRPr="002F194A">
        <w:rPr>
          <w:sz w:val="24"/>
          <w:szCs w:val="24"/>
        </w:rPr>
        <w:t>00</w:t>
      </w:r>
      <w:r w:rsidR="00155DAF" w:rsidRPr="002F194A">
        <w:rPr>
          <w:sz w:val="24"/>
          <w:szCs w:val="24"/>
        </w:rPr>
        <w:t xml:space="preserve"> копеек РФ; </w:t>
      </w:r>
      <w:r w:rsidR="002F194A" w:rsidRPr="002F194A">
        <w:rPr>
          <w:b/>
          <w:sz w:val="24"/>
          <w:szCs w:val="24"/>
        </w:rPr>
        <w:t>2 266 780,00</w:t>
      </w:r>
      <w:r w:rsidR="002F194A" w:rsidRPr="002F194A">
        <w:rPr>
          <w:sz w:val="24"/>
          <w:szCs w:val="24"/>
        </w:rPr>
        <w:t xml:space="preserve"> </w:t>
      </w:r>
      <w:r w:rsidR="00155DAF" w:rsidRPr="002F194A">
        <w:rPr>
          <w:sz w:val="24"/>
          <w:szCs w:val="24"/>
        </w:rPr>
        <w:t>(</w:t>
      </w:r>
      <w:r w:rsidR="002F194A" w:rsidRPr="002F194A">
        <w:rPr>
          <w:sz w:val="24"/>
          <w:szCs w:val="24"/>
        </w:rPr>
        <w:t xml:space="preserve">Два </w:t>
      </w:r>
      <w:r w:rsidR="00155DAF" w:rsidRPr="002F194A">
        <w:rPr>
          <w:sz w:val="24"/>
          <w:szCs w:val="24"/>
        </w:rPr>
        <w:t>миллион</w:t>
      </w:r>
      <w:r w:rsidR="002F194A" w:rsidRPr="002F194A">
        <w:rPr>
          <w:sz w:val="24"/>
          <w:szCs w:val="24"/>
        </w:rPr>
        <w:t>а</w:t>
      </w:r>
      <w:r w:rsidR="00155DAF" w:rsidRPr="002F194A">
        <w:rPr>
          <w:sz w:val="24"/>
          <w:szCs w:val="24"/>
        </w:rPr>
        <w:t xml:space="preserve"> </w:t>
      </w:r>
      <w:r w:rsidR="002F194A" w:rsidRPr="002F194A">
        <w:rPr>
          <w:sz w:val="24"/>
          <w:szCs w:val="24"/>
        </w:rPr>
        <w:t xml:space="preserve">двести шестьдесят шесть </w:t>
      </w:r>
      <w:r w:rsidR="00155DAF" w:rsidRPr="002F194A">
        <w:rPr>
          <w:sz w:val="24"/>
          <w:szCs w:val="24"/>
        </w:rPr>
        <w:t xml:space="preserve">тысяч </w:t>
      </w:r>
      <w:r w:rsidR="002F194A" w:rsidRPr="002F194A">
        <w:rPr>
          <w:sz w:val="24"/>
          <w:szCs w:val="24"/>
        </w:rPr>
        <w:t>семьсот восемьдесят</w:t>
      </w:r>
      <w:r w:rsidR="00155DAF" w:rsidRPr="002F194A">
        <w:rPr>
          <w:sz w:val="24"/>
          <w:szCs w:val="24"/>
        </w:rPr>
        <w:t xml:space="preserve">) рублей </w:t>
      </w:r>
      <w:r w:rsidR="002F194A" w:rsidRPr="002F194A">
        <w:rPr>
          <w:sz w:val="24"/>
          <w:szCs w:val="24"/>
        </w:rPr>
        <w:t>00</w:t>
      </w:r>
      <w:r w:rsidR="00155DAF" w:rsidRPr="002F194A">
        <w:rPr>
          <w:sz w:val="24"/>
          <w:szCs w:val="24"/>
        </w:rPr>
        <w:t xml:space="preserve"> копеек РФ, с учетом НДС</w:t>
      </w:r>
      <w:r w:rsidR="002F194A" w:rsidRPr="002F194A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2F194A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EA4F0F" w:rsidRPr="00EA4F0F">
        <w:rPr>
          <w:bCs w:val="0"/>
          <w:sz w:val="24"/>
          <w:szCs w:val="24"/>
        </w:rPr>
        <w:t>, 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EA4F0F">
        <w:rPr>
          <w:bCs w:val="0"/>
          <w:sz w:val="24"/>
          <w:szCs w:val="24"/>
        </w:rPr>
        <w:fldChar w:fldCharType="begin"/>
      </w:r>
      <w:r w:rsidR="00007625" w:rsidRPr="00EA4F0F">
        <w:rPr>
          <w:bCs w:val="0"/>
          <w:sz w:val="24"/>
          <w:szCs w:val="24"/>
        </w:rPr>
        <w:instrText xml:space="preserve"> REF _Ref440271628 \r \h  \* MERGEFORMAT </w:instrText>
      </w:r>
      <w:r w:rsidR="00007625" w:rsidRPr="00EA4F0F">
        <w:rPr>
          <w:bCs w:val="0"/>
          <w:sz w:val="24"/>
          <w:szCs w:val="24"/>
        </w:rPr>
      </w:r>
      <w:r w:rsidR="00007625" w:rsidRPr="00EA4F0F">
        <w:rPr>
          <w:bCs w:val="0"/>
          <w:sz w:val="24"/>
          <w:szCs w:val="24"/>
        </w:rPr>
        <w:fldChar w:fldCharType="separate"/>
      </w:r>
      <w:r w:rsidR="0000216B" w:rsidRPr="0000216B">
        <w:rPr>
          <w:bCs w:val="0"/>
          <w:sz w:val="24"/>
          <w:szCs w:val="24"/>
        </w:rPr>
        <w:t>3.3.9</w:t>
      </w:r>
      <w:r w:rsidR="00007625" w:rsidRPr="00EA4F0F">
        <w:rPr>
          <w:bCs w:val="0"/>
          <w:sz w:val="24"/>
          <w:szCs w:val="24"/>
        </w:rPr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EA4F0F">
        <w:rPr>
          <w:bCs w:val="0"/>
          <w:sz w:val="24"/>
          <w:szCs w:val="24"/>
        </w:rPr>
        <w:fldChar w:fldCharType="begin"/>
      </w:r>
      <w:r w:rsidR="00007625" w:rsidRPr="00EA4F0F">
        <w:rPr>
          <w:bCs w:val="0"/>
          <w:sz w:val="24"/>
          <w:szCs w:val="24"/>
        </w:rPr>
        <w:instrText xml:space="preserve"> REF _Ref191386461 \n \h  \* MERGEFORMAT </w:instrText>
      </w:r>
      <w:r w:rsidR="00007625" w:rsidRPr="00EA4F0F">
        <w:rPr>
          <w:bCs w:val="0"/>
          <w:sz w:val="24"/>
          <w:szCs w:val="24"/>
        </w:rPr>
      </w:r>
      <w:r w:rsidR="00007625" w:rsidRPr="00EA4F0F">
        <w:rPr>
          <w:bCs w:val="0"/>
          <w:sz w:val="24"/>
          <w:szCs w:val="24"/>
        </w:rPr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 w:rsidRPr="00EA4F0F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EA4F0F">
        <w:rPr>
          <w:bCs w:val="0"/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EA4F0F">
        <w:rPr>
          <w:bCs w:val="0"/>
          <w:sz w:val="24"/>
          <w:szCs w:val="24"/>
        </w:rPr>
        <w:t>Участник</w:t>
      </w:r>
      <w:r w:rsidRPr="00EA4F0F">
        <w:rPr>
          <w:bCs w:val="0"/>
          <w:sz w:val="24"/>
          <w:szCs w:val="24"/>
        </w:rPr>
        <w:t xml:space="preserve">а ЭТП, а также в качестве </w:t>
      </w:r>
      <w:r w:rsidR="009C744E" w:rsidRPr="00EA4F0F">
        <w:rPr>
          <w:bCs w:val="0"/>
          <w:sz w:val="24"/>
          <w:szCs w:val="24"/>
        </w:rPr>
        <w:t>Участник</w:t>
      </w:r>
      <w:r w:rsidRPr="00EA4F0F">
        <w:rPr>
          <w:bCs w:val="0"/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A4F0F" w:rsidRPr="00EA4F0F" w:rsidRDefault="00EA4F0F" w:rsidP="00EA4F0F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EA4F0F">
        <w:rPr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Pr="00382A07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 xml:space="preserve">желательное требование, </w:t>
      </w:r>
      <w:r w:rsidR="00E45C56" w:rsidRPr="00A80C89">
        <w:rPr>
          <w:sz w:val="24"/>
          <w:szCs w:val="24"/>
        </w:rPr>
        <w:lastRenderedPageBreak/>
        <w:t>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="002F194A">
        <w:rPr>
          <w:sz w:val="24"/>
          <w:szCs w:val="24"/>
        </w:rPr>
        <w:t xml:space="preserve"> </w:t>
      </w:r>
      <w:r w:rsidRPr="00BA1CD4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</w:t>
      </w:r>
      <w:r w:rsidR="00EA4F0F" w:rsidRPr="00EA4F0F">
        <w:rPr>
          <w:bCs w:val="0"/>
          <w:sz w:val="24"/>
          <w:szCs w:val="24"/>
        </w:rPr>
        <w:t>сумму 2% от стоимости Заявки</w:t>
      </w:r>
      <w:r w:rsidR="00EA4F0F">
        <w:rPr>
          <w:bCs w:val="0"/>
          <w:sz w:val="24"/>
          <w:szCs w:val="24"/>
        </w:rPr>
        <w:t>, с учетом НДС.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B5A15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r w:rsidRPr="002F7C72">
        <w:rPr>
          <w:sz w:val="24"/>
          <w:szCs w:val="24"/>
          <w:lang w:val="x-none" w:eastAsia="x-none"/>
        </w:rPr>
        <w:t>окументации</w:t>
      </w:r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EA4F0F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3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 w:rsidRPr="00EA4F0F">
        <w:rPr>
          <w:sz w:val="24"/>
          <w:szCs w:val="24"/>
        </w:rPr>
        <w:fldChar w:fldCharType="begin"/>
      </w:r>
      <w:r w:rsidR="00007625" w:rsidRPr="00EA4F0F">
        <w:rPr>
          <w:sz w:val="24"/>
          <w:szCs w:val="24"/>
        </w:rPr>
        <w:instrText xml:space="preserve"> REF _Ref305753174 \r \h  \* MERGEFORMAT </w:instrText>
      </w:r>
      <w:r w:rsidR="00007625" w:rsidRPr="00EA4F0F">
        <w:rPr>
          <w:sz w:val="24"/>
          <w:szCs w:val="24"/>
        </w:rPr>
      </w:r>
      <w:r w:rsidR="00007625" w:rsidRPr="00EA4F0F">
        <w:rPr>
          <w:sz w:val="24"/>
          <w:szCs w:val="24"/>
        </w:rPr>
        <w:fldChar w:fldCharType="separate"/>
      </w:r>
      <w:r w:rsidR="0000216B" w:rsidRPr="0000216B">
        <w:rPr>
          <w:sz w:val="24"/>
          <w:szCs w:val="24"/>
        </w:rPr>
        <w:t>3.3.14.3.2</w:t>
      </w:r>
      <w:r w:rsidR="00007625" w:rsidRPr="00EA4F0F">
        <w:rPr>
          <w:sz w:val="24"/>
          <w:szCs w:val="24"/>
        </w:rPr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EA4F0F" w:rsidRPr="00EA4F0F">
        <w:rPr>
          <w:sz w:val="24"/>
          <w:szCs w:val="24"/>
        </w:rPr>
        <w:t>2%</w:t>
      </w:r>
      <w:r w:rsidR="00EA4F0F" w:rsidRPr="00E71A48">
        <w:rPr>
          <w:sz w:val="24"/>
          <w:szCs w:val="24"/>
        </w:rPr>
        <w:t xml:space="preserve"> </w:t>
      </w:r>
      <w:r w:rsidR="000A7A8E" w:rsidRPr="00CA44AD">
        <w:rPr>
          <w:sz w:val="24"/>
          <w:szCs w:val="24"/>
        </w:rPr>
        <w:t>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A49F4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3A49F4">
        <w:rPr>
          <w:sz w:val="24"/>
          <w:szCs w:val="24"/>
        </w:rPr>
        <w:t xml:space="preserve">окончания приема заявок, указанных в пункте </w:t>
      </w:r>
      <w:r w:rsidR="00007625" w:rsidRPr="003A49F4">
        <w:rPr>
          <w:sz w:val="24"/>
          <w:szCs w:val="24"/>
        </w:rPr>
        <w:fldChar w:fldCharType="begin"/>
      </w:r>
      <w:r w:rsidR="00007625" w:rsidRPr="003A49F4">
        <w:rPr>
          <w:sz w:val="24"/>
          <w:szCs w:val="24"/>
        </w:rPr>
        <w:instrText xml:space="preserve"> REF _Ref440289953 \r \h  \* MERGEFORMAT </w:instrText>
      </w:r>
      <w:r w:rsidR="00007625" w:rsidRPr="003A49F4">
        <w:rPr>
          <w:sz w:val="24"/>
          <w:szCs w:val="24"/>
        </w:rPr>
      </w:r>
      <w:r w:rsidR="00007625" w:rsidRPr="003A49F4">
        <w:rPr>
          <w:sz w:val="24"/>
          <w:szCs w:val="24"/>
        </w:rPr>
        <w:fldChar w:fldCharType="separate"/>
      </w:r>
      <w:r w:rsidR="0000216B" w:rsidRPr="003A49F4">
        <w:rPr>
          <w:sz w:val="24"/>
          <w:szCs w:val="24"/>
        </w:rPr>
        <w:t>3.4.1.3</w:t>
      </w:r>
      <w:r w:rsidR="00007625" w:rsidRPr="003A49F4">
        <w:rPr>
          <w:sz w:val="24"/>
          <w:szCs w:val="24"/>
        </w:rPr>
        <w:fldChar w:fldCharType="end"/>
      </w:r>
      <w:r w:rsidRPr="003A49F4">
        <w:rPr>
          <w:sz w:val="24"/>
          <w:szCs w:val="24"/>
        </w:rPr>
        <w:t xml:space="preserve"> настоящей Документации, по адресу: </w:t>
      </w:r>
      <w:r w:rsidR="003A49F4" w:rsidRPr="003A49F4">
        <w:rPr>
          <w:b/>
          <w:sz w:val="24"/>
          <w:szCs w:val="24"/>
        </w:rPr>
        <w:t>РФ, 214019, г. Смоленск, ул. Тенишевой, д. 33, каб. 111</w:t>
      </w:r>
      <w:r w:rsidR="003A49F4" w:rsidRPr="003A49F4">
        <w:rPr>
          <w:sz w:val="24"/>
          <w:szCs w:val="24"/>
        </w:rPr>
        <w:t xml:space="preserve">, исполнительный сотрудник – </w:t>
      </w:r>
      <w:r w:rsidR="003A49F4" w:rsidRPr="003A49F4">
        <w:rPr>
          <w:b/>
          <w:sz w:val="24"/>
          <w:szCs w:val="24"/>
        </w:rPr>
        <w:t>Лебедев Александр Александрович</w:t>
      </w:r>
      <w:r w:rsidR="003A49F4" w:rsidRPr="003A49F4">
        <w:rPr>
          <w:sz w:val="24"/>
          <w:szCs w:val="24"/>
        </w:rPr>
        <w:t xml:space="preserve">, контактный телефон </w:t>
      </w:r>
      <w:r w:rsidR="003A49F4" w:rsidRPr="003A49F4">
        <w:rPr>
          <w:b/>
          <w:sz w:val="24"/>
          <w:szCs w:val="24"/>
        </w:rPr>
        <w:t>(4812) 42-95-08</w:t>
      </w:r>
      <w:r w:rsidRPr="003A49F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3A49F4">
        <w:rPr>
          <w:iCs/>
          <w:szCs w:val="24"/>
        </w:rPr>
        <w:t xml:space="preserve">ведущему специалисту </w:t>
      </w:r>
      <w:r w:rsidR="003A49F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3A49F4">
        <w:rPr>
          <w:rFonts w:eastAsia="Calibri"/>
          <w:szCs w:val="24"/>
          <w:lang w:eastAsia="en-US"/>
        </w:rPr>
        <w:t xml:space="preserve"> </w:t>
      </w:r>
      <w:r w:rsidR="003A49F4" w:rsidRPr="003A49F4">
        <w:rPr>
          <w:rFonts w:eastAsia="Calibri"/>
          <w:b/>
          <w:szCs w:val="24"/>
          <w:lang w:eastAsia="en-US"/>
        </w:rPr>
        <w:t>Лебедеву Александру Александровичу</w:t>
      </w:r>
      <w:r w:rsidR="003A49F4">
        <w:rPr>
          <w:rFonts w:eastAsia="Calibri"/>
          <w:szCs w:val="24"/>
          <w:lang w:eastAsia="en-US"/>
        </w:rPr>
        <w:t xml:space="preserve"> – контактный телефон </w:t>
      </w:r>
      <w:r w:rsidR="003A49F4" w:rsidRPr="003A49F4">
        <w:rPr>
          <w:rFonts w:eastAsia="Calibri"/>
          <w:b/>
          <w:iCs/>
          <w:szCs w:val="24"/>
          <w:lang w:eastAsia="en-US"/>
        </w:rPr>
        <w:t>(4812) 42-95-08</w:t>
      </w:r>
      <w:r w:rsidR="003A49F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3A49F4">
          <w:rPr>
            <w:rStyle w:val="a7"/>
          </w:rPr>
          <w:t>Lebedev.AAL@mrsk-</w:t>
        </w:r>
        <w:r w:rsidR="003A49F4">
          <w:rPr>
            <w:rStyle w:val="a7"/>
          </w:rPr>
          <w:lastRenderedPageBreak/>
          <w:t>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3A49F4" w:rsidRPr="00AD7808" w:rsidRDefault="003A49F4" w:rsidP="003A49F4">
      <w:pPr>
        <w:pStyle w:val="aff6"/>
        <w:numPr>
          <w:ilvl w:val="0"/>
          <w:numId w:val="0"/>
        </w:numPr>
        <w:snapToGrid w:val="0"/>
        <w:spacing w:before="120" w:after="120" w:line="240" w:lineRule="auto"/>
        <w:jc w:val="center"/>
        <w:rPr>
          <w:sz w:val="24"/>
          <w:szCs w:val="24"/>
          <w:u w:val="single"/>
        </w:rPr>
      </w:pPr>
      <w:r w:rsidRPr="00AD7808">
        <w:rPr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snapToGrid w:val="0"/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214019 г. Смоленск, ул. Тенишевой, д. 33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snapToGrid w:val="0"/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ОГРН 1046900099498 в ИФНС № 15 по г. Москве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ИНН/КПП: 6901067107/673102001;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ОКПО: 00107436;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р/с: 40702810623250000008 в филиале Банка ВТБ (ПАО) в г. Воронеже;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БИК: 042007835;</w:t>
      </w:r>
    </w:p>
    <w:p w:rsidR="003A49F4" w:rsidRPr="00AD7808" w:rsidRDefault="003A49F4" w:rsidP="003A49F4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jc w:val="center"/>
        <w:rPr>
          <w:sz w:val="24"/>
          <w:szCs w:val="24"/>
        </w:rPr>
      </w:pPr>
      <w:r w:rsidRPr="00AD7808">
        <w:rPr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382A07">
        <w:rPr>
          <w:bCs w:val="0"/>
          <w:sz w:val="24"/>
          <w:szCs w:val="24"/>
        </w:rPr>
        <w:lastRenderedPageBreak/>
        <w:t>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AD7808">
        <w:rPr>
          <w:b/>
          <w:bCs w:val="0"/>
          <w:sz w:val="24"/>
          <w:szCs w:val="24"/>
        </w:rPr>
        <w:t xml:space="preserve">минут </w:t>
      </w:r>
      <w:r w:rsidR="003431EF" w:rsidRPr="00AD7808">
        <w:rPr>
          <w:b/>
          <w:bCs w:val="0"/>
          <w:sz w:val="24"/>
          <w:szCs w:val="24"/>
        </w:rPr>
        <w:t>30</w:t>
      </w:r>
      <w:r w:rsidR="002B5044" w:rsidRPr="00AD7808">
        <w:rPr>
          <w:b/>
          <w:bCs w:val="0"/>
          <w:sz w:val="24"/>
          <w:szCs w:val="24"/>
        </w:rPr>
        <w:t xml:space="preserve"> </w:t>
      </w:r>
      <w:r w:rsidR="003431EF" w:rsidRPr="00AD7808">
        <w:rPr>
          <w:b/>
          <w:bCs w:val="0"/>
          <w:sz w:val="24"/>
          <w:szCs w:val="24"/>
        </w:rPr>
        <w:t>апрел</w:t>
      </w:r>
      <w:r w:rsidR="00102092" w:rsidRPr="00AD7808">
        <w:rPr>
          <w:b/>
          <w:bCs w:val="0"/>
          <w:sz w:val="24"/>
          <w:szCs w:val="24"/>
        </w:rPr>
        <w:t>я</w:t>
      </w:r>
      <w:r w:rsidR="002B5044" w:rsidRPr="00AD7808">
        <w:rPr>
          <w:b/>
          <w:bCs w:val="0"/>
          <w:sz w:val="24"/>
          <w:szCs w:val="24"/>
        </w:rPr>
        <w:t xml:space="preserve"> </w:t>
      </w:r>
      <w:r w:rsidR="0042517C" w:rsidRPr="00AD7808">
        <w:rPr>
          <w:b/>
          <w:bCs w:val="0"/>
          <w:sz w:val="24"/>
          <w:szCs w:val="24"/>
        </w:rPr>
        <w:t>2018</w:t>
      </w:r>
      <w:r w:rsidR="002B5044" w:rsidRPr="00382A07">
        <w:rPr>
          <w:b/>
          <w:bCs w:val="0"/>
          <w:sz w:val="24"/>
          <w:szCs w:val="24"/>
        </w:rPr>
        <w:t xml:space="preserve"> года</w:t>
      </w:r>
      <w:r w:rsidR="00BC2634" w:rsidRPr="00382A07">
        <w:rPr>
          <w:b/>
          <w:bCs w:val="0"/>
          <w:sz w:val="24"/>
          <w:szCs w:val="24"/>
        </w:rPr>
        <w:t xml:space="preserve">,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</w:t>
      </w:r>
      <w:bookmarkStart w:id="565" w:name="_GoBack"/>
      <w:bookmarkEnd w:id="565"/>
      <w:r w:rsidRPr="00382A07">
        <w:rPr>
          <w:bCs w:val="0"/>
          <w:sz w:val="24"/>
          <w:szCs w:val="24"/>
        </w:rPr>
        <w:t xml:space="preserve">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6"/>
      <w:bookmarkEnd w:id="567"/>
      <w:bookmarkEnd w:id="568"/>
      <w:bookmarkEnd w:id="569"/>
      <w:bookmarkEnd w:id="570"/>
      <w:bookmarkEnd w:id="571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</w:t>
      </w:r>
      <w:r w:rsidR="00717F60" w:rsidRPr="00382A07">
        <w:rPr>
          <w:bCs w:val="0"/>
          <w:sz w:val="24"/>
          <w:szCs w:val="24"/>
        </w:rPr>
        <w:lastRenderedPageBreak/>
        <w:t xml:space="preserve">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2F194A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2F194A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lastRenderedPageBreak/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</w:t>
      </w:r>
      <w:r w:rsidRPr="004A1A68">
        <w:rPr>
          <w:sz w:val="24"/>
          <w:szCs w:val="24"/>
        </w:rPr>
        <w:lastRenderedPageBreak/>
        <w:t xml:space="preserve">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102092">
        <w:rPr>
          <w:sz w:val="24"/>
          <w:szCs w:val="24"/>
        </w:rPr>
        <w:t>Приложении №3 к настоящей Документации</w:t>
      </w:r>
      <w:r w:rsidRPr="001018D6">
        <w:rPr>
          <w:sz w:val="24"/>
          <w:szCs w:val="24"/>
        </w:rPr>
        <w:t>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</w:t>
      </w:r>
      <w:r w:rsidRPr="004A1A68">
        <w:rPr>
          <w:sz w:val="24"/>
          <w:szCs w:val="24"/>
        </w:rPr>
        <w:lastRenderedPageBreak/>
        <w:t xml:space="preserve">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</w:t>
      </w:r>
      <w:r w:rsidR="002F194A">
        <w:rPr>
          <w:color w:val="000000"/>
          <w:sz w:val="24"/>
          <w:szCs w:val="24"/>
          <w:lang w:eastAsia="ru-RU"/>
        </w:rPr>
        <w:t xml:space="preserve"> </w:t>
      </w:r>
      <w:r w:rsidRPr="0000216B">
        <w:rPr>
          <w:color w:val="000000"/>
          <w:sz w:val="24"/>
          <w:szCs w:val="24"/>
          <w:lang w:eastAsia="ru-RU"/>
        </w:rPr>
        <w:t xml:space="preserve">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 xml:space="preserve">Ход переговоров и достигнутые результаты фиксируются в Протоколе </w:t>
      </w:r>
      <w:r w:rsidRPr="0000216B">
        <w:rPr>
          <w:rStyle w:val="adskobk"/>
          <w:sz w:val="24"/>
          <w:szCs w:val="24"/>
        </w:rPr>
        <w:lastRenderedPageBreak/>
        <w:t>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</w:t>
      </w:r>
      <w:r w:rsidRPr="001018D6">
        <w:rPr>
          <w:sz w:val="24"/>
          <w:szCs w:val="24"/>
        </w:rPr>
        <w:lastRenderedPageBreak/>
        <w:t xml:space="preserve"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2F194A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 xml:space="preserve"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</w:t>
      </w:r>
      <w:r w:rsidR="00ED5C7C" w:rsidRPr="00382A07">
        <w:rPr>
          <w:bCs w:val="0"/>
          <w:sz w:val="24"/>
          <w:szCs w:val="24"/>
          <w:lang w:eastAsia="ru-RU"/>
        </w:rPr>
        <w:lastRenderedPageBreak/>
        <w:t>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Лоту </w:t>
      </w:r>
      <w:r w:rsidR="00A154B7" w:rsidRPr="00102092">
        <w:rPr>
          <w:b w:val="0"/>
          <w:szCs w:val="24"/>
        </w:rPr>
        <w:t>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0F7DE8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0F7DE8">
        <w:t xml:space="preserve">Требование к </w:t>
      </w:r>
      <w:r w:rsidR="0021751A" w:rsidRPr="000F7DE8">
        <w:t>Участник</w:t>
      </w:r>
      <w:r w:rsidRPr="000F7DE8">
        <w:t>у</w:t>
      </w:r>
      <w:bookmarkEnd w:id="800"/>
      <w:bookmarkEnd w:id="801"/>
      <w:bookmarkEnd w:id="802"/>
      <w:r w:rsidRPr="000F7DE8">
        <w:t>.</w:t>
      </w:r>
      <w:bookmarkEnd w:id="823"/>
      <w:bookmarkEnd w:id="824"/>
      <w:bookmarkEnd w:id="825"/>
    </w:p>
    <w:p w:rsidR="002B5044" w:rsidRPr="000F7DE8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0F7DE8">
        <w:rPr>
          <w:b w:val="0"/>
          <w:szCs w:val="24"/>
        </w:rPr>
        <w:t xml:space="preserve">В составе </w:t>
      </w:r>
      <w:r w:rsidR="0094713A" w:rsidRPr="000F7DE8">
        <w:rPr>
          <w:b w:val="0"/>
          <w:szCs w:val="24"/>
        </w:rPr>
        <w:t>своей Заявки</w:t>
      </w:r>
      <w:r w:rsidRPr="000F7DE8">
        <w:rPr>
          <w:b w:val="0"/>
          <w:szCs w:val="24"/>
        </w:rPr>
        <w:t xml:space="preserve"> </w:t>
      </w:r>
      <w:r w:rsidR="0021751A" w:rsidRPr="000F7DE8">
        <w:rPr>
          <w:b w:val="0"/>
          <w:szCs w:val="24"/>
        </w:rPr>
        <w:t>Участник</w:t>
      </w:r>
      <w:r w:rsidRPr="000F7DE8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0F7DE8">
        <w:rPr>
          <w:b w:val="0"/>
          <w:szCs w:val="24"/>
        </w:rPr>
        <w:t xml:space="preserve">Производителем </w:t>
      </w:r>
      <w:r w:rsidRPr="000F7DE8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0F7DE8">
        <w:rPr>
          <w:b w:val="0"/>
          <w:szCs w:val="24"/>
        </w:rPr>
        <w:t xml:space="preserve"> оборудования</w:t>
      </w:r>
      <w:r w:rsidRPr="000F7DE8">
        <w:rPr>
          <w:b w:val="0"/>
          <w:szCs w:val="24"/>
        </w:rPr>
        <w:t xml:space="preserve">, заявленных </w:t>
      </w:r>
      <w:r w:rsidR="0021751A" w:rsidRPr="000F7DE8">
        <w:rPr>
          <w:b w:val="0"/>
          <w:szCs w:val="24"/>
        </w:rPr>
        <w:t>Участник</w:t>
      </w:r>
      <w:r w:rsidR="0094713A" w:rsidRPr="000F7DE8">
        <w:rPr>
          <w:b w:val="0"/>
          <w:szCs w:val="24"/>
        </w:rPr>
        <w:t>ом в Т</w:t>
      </w:r>
      <w:r w:rsidRPr="000F7DE8">
        <w:rPr>
          <w:b w:val="0"/>
          <w:szCs w:val="24"/>
        </w:rPr>
        <w:t>ехническом предложении (</w:t>
      </w:r>
      <w:r w:rsidR="00D56F8C" w:rsidRPr="000F7DE8">
        <w:rPr>
          <w:b w:val="0"/>
          <w:szCs w:val="24"/>
        </w:rPr>
        <w:t>подраздел</w:t>
      </w:r>
      <w:r w:rsidR="0094713A" w:rsidRPr="000F7DE8">
        <w:rPr>
          <w:b w:val="0"/>
          <w:szCs w:val="24"/>
        </w:rPr>
        <w:t xml:space="preserve"> </w:t>
      </w:r>
      <w:r w:rsidR="00007625" w:rsidRPr="000F7DE8">
        <w:fldChar w:fldCharType="begin"/>
      </w:r>
      <w:r w:rsidR="00007625" w:rsidRPr="000F7DE8">
        <w:instrText xml:space="preserve"> REF _Ref86826666 \r \h  \* MERGEFORMAT </w:instrText>
      </w:r>
      <w:r w:rsidR="00007625" w:rsidRPr="000F7DE8">
        <w:fldChar w:fldCharType="separate"/>
      </w:r>
      <w:r w:rsidR="0000216B" w:rsidRPr="000F7DE8">
        <w:rPr>
          <w:b w:val="0"/>
          <w:szCs w:val="24"/>
        </w:rPr>
        <w:t>5.3</w:t>
      </w:r>
      <w:r w:rsidR="00007625" w:rsidRPr="000F7DE8">
        <w:fldChar w:fldCharType="end"/>
      </w:r>
      <w:r w:rsidRPr="000F7DE8">
        <w:rPr>
          <w:b w:val="0"/>
          <w:szCs w:val="24"/>
        </w:rPr>
        <w:t>)</w:t>
      </w:r>
      <w:r w:rsidR="00D919AB" w:rsidRPr="000F7DE8">
        <w:rPr>
          <w:b w:val="0"/>
          <w:szCs w:val="24"/>
        </w:rPr>
        <w:t xml:space="preserve"> (желательное требование, предоставляется Участником при наличии)</w:t>
      </w:r>
      <w:r w:rsidRPr="000F7DE8">
        <w:rPr>
          <w:b w:val="0"/>
          <w:szCs w:val="24"/>
        </w:rPr>
        <w:t>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2B5044" w:rsidRPr="00382A07" w:rsidRDefault="00953987" w:rsidP="002B5044">
      <w:pPr>
        <w:pStyle w:val="3"/>
        <w:ind w:left="0" w:firstLine="851"/>
        <w:jc w:val="both"/>
        <w:rPr>
          <w:lang w:eastAsia="ru-RU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102092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2" w:rsidRDefault="00102092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92" w:rsidRDefault="00102092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2F194A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</w:t>
            </w:r>
            <w:r w:rsidR="002F194A">
              <w:rPr>
                <w:sz w:val="24"/>
                <w:szCs w:val="24"/>
              </w:rPr>
              <w:t xml:space="preserve"> </w:t>
            </w:r>
            <w:r w:rsidRPr="00382A07">
              <w:rPr>
                <w:sz w:val="24"/>
                <w:szCs w:val="24"/>
              </w:rPr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1998"/>
        <w:gridCol w:w="3056"/>
        <w:gridCol w:w="1622"/>
        <w:gridCol w:w="1672"/>
        <w:gridCol w:w="583"/>
        <w:gridCol w:w="1333"/>
        <w:gridCol w:w="1279"/>
        <w:gridCol w:w="1067"/>
        <w:gridCol w:w="1248"/>
        <w:gridCol w:w="1279"/>
      </w:tblGrid>
      <w:tr w:rsidR="004F4D80" w:rsidRPr="00382A07" w:rsidTr="00102092">
        <w:trPr>
          <w:trHeight w:val="178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102092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102092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02092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02092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02092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102092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102092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102092">
        <w:trPr>
          <w:trHeight w:val="255"/>
        </w:trPr>
        <w:tc>
          <w:tcPr>
            <w:tcW w:w="42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102092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таблице-1 приводится расчет стоимости продукции. Цена единицы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102092" w:rsidRDefault="00102092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1.2.6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2F194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2F194A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>Подтверждаем, что</w:t>
      </w:r>
      <w:r w:rsidR="002F194A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2F194A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2F194A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2F194A">
        <w:t xml:space="preserve"> </w:t>
      </w:r>
      <w:r w:rsidRPr="00AD71A7">
        <w:t>иностранное публичное должностное лицо (далее – ИПДЛ),</w:t>
      </w:r>
      <w:r w:rsidR="002F194A">
        <w:t xml:space="preserve"> </w:t>
      </w:r>
      <w:r w:rsidRPr="00AD71A7">
        <w:t>должностное лицо публичной международной организации (далее - МПДЛ),</w:t>
      </w:r>
      <w:r w:rsidR="002F194A">
        <w:t xml:space="preserve"> </w:t>
      </w:r>
      <w:r w:rsidRPr="00AD71A7">
        <w:t>российское публичное должностное лицо (далее – РПДЛ):</w:t>
      </w:r>
      <w:r w:rsidR="002F194A">
        <w:t xml:space="preserve"> </w:t>
      </w:r>
      <w:r w:rsidRPr="00AD71A7">
        <w:t>-</w:t>
      </w:r>
      <w:r w:rsidR="002F194A">
        <w:t xml:space="preserve"> </w:t>
      </w:r>
      <w:r w:rsidRPr="00AD71A7">
        <w:t>лицо, замещающее (занимающее) государственную должность РФ; -</w:t>
      </w:r>
      <w:r w:rsidR="002F194A">
        <w:t xml:space="preserve"> </w:t>
      </w:r>
      <w:r w:rsidRPr="00AD71A7">
        <w:t>лицо, замещающее (занимающее) должность члена Совета директоров ЦБ РФ; -</w:t>
      </w:r>
      <w:r w:rsidR="002F194A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2F194A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2F194A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2F194A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</w:t>
      </w:r>
      <w:r w:rsidR="002F194A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2F194A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2F194A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2F194A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2F194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2F194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2F194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2F194A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2F194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2F194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2F194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2F194A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2F194A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2F194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2F194A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</w:t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Pr="00382A07">
        <w:rPr>
          <w:sz w:val="24"/>
          <w:szCs w:val="24"/>
        </w:rPr>
        <w:t>______________________</w:t>
      </w:r>
    </w:p>
    <w:p w:rsidR="002F194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</w:t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="002F194A">
        <w:rPr>
          <w:sz w:val="24"/>
          <w:szCs w:val="24"/>
        </w:rPr>
        <w:tab/>
      </w:r>
      <w:r w:rsidRPr="00382A07">
        <w:rPr>
          <w:sz w:val="24"/>
          <w:szCs w:val="24"/>
        </w:rPr>
        <w:t>(Ф.И.О. и должность</w:t>
      </w:r>
    </w:p>
    <w:p w:rsidR="00726A75" w:rsidRPr="00382A07" w:rsidRDefault="00726A75" w:rsidP="002F194A">
      <w:pPr>
        <w:spacing w:line="240" w:lineRule="auto"/>
        <w:ind w:left="6480" w:firstLine="72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</w:t>
      </w:r>
      <w:r w:rsidR="002F194A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 xml:space="preserve">);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</w:t>
      </w:r>
      <w:r w:rsidR="002F194A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>Форма Расписки</w:t>
      </w:r>
      <w:r w:rsidR="002F194A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2F194A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согласие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</w:t>
      </w:r>
      <w:r w:rsidR="002F194A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2F194A">
        <w:rPr>
          <w:bCs w:val="0"/>
          <w:snapToGrid w:val="0"/>
          <w:sz w:val="24"/>
          <w:szCs w:val="24"/>
        </w:rPr>
        <w:tab/>
      </w:r>
      <w:r w:rsidR="002F194A">
        <w:rPr>
          <w:bCs w:val="0"/>
          <w:snapToGrid w:val="0"/>
          <w:sz w:val="24"/>
          <w:szCs w:val="24"/>
        </w:rPr>
        <w:tab/>
      </w:r>
      <w:r w:rsidR="002F194A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2F194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2F194A">
        <w:rPr>
          <w:bCs w:val="0"/>
          <w:snapToGrid w:val="0"/>
          <w:sz w:val="24"/>
          <w:szCs w:val="24"/>
        </w:rPr>
        <w:tab/>
      </w:r>
      <w:r w:rsidR="002F194A">
        <w:rPr>
          <w:bCs w:val="0"/>
          <w:snapToGrid w:val="0"/>
          <w:sz w:val="24"/>
          <w:szCs w:val="24"/>
        </w:rPr>
        <w:tab/>
        <w:t>(Ф.И.О. и должность</w:t>
      </w:r>
    </w:p>
    <w:p w:rsidR="007857E5" w:rsidRPr="00382A07" w:rsidRDefault="002F194A" w:rsidP="007857E5">
      <w:pPr>
        <w:spacing w:line="240" w:lineRule="auto"/>
        <w:rPr>
          <w:bCs w:val="0"/>
          <w:snapToGrid w:val="0"/>
          <w:sz w:val="24"/>
          <w:szCs w:val="24"/>
        </w:rPr>
      </w:pP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>
        <w:rPr>
          <w:bCs w:val="0"/>
          <w:snapToGrid w:val="0"/>
          <w:sz w:val="24"/>
          <w:szCs w:val="24"/>
        </w:rPr>
        <w:tab/>
      </w:r>
      <w:r w:rsidR="007857E5"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582" w:rsidRDefault="00801582">
      <w:pPr>
        <w:spacing w:line="240" w:lineRule="auto"/>
      </w:pPr>
      <w:r>
        <w:separator/>
      </w:r>
    </w:p>
  </w:endnote>
  <w:endnote w:type="continuationSeparator" w:id="0">
    <w:p w:rsidR="00801582" w:rsidRDefault="00801582">
      <w:pPr>
        <w:spacing w:line="240" w:lineRule="auto"/>
      </w:pPr>
      <w:r>
        <w:continuationSeparator/>
      </w:r>
    </w:p>
  </w:endnote>
  <w:endnote w:id="1">
    <w:p w:rsidR="003431EF" w:rsidRPr="001D6DBB" w:rsidRDefault="003431EF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31EF" w:rsidRDefault="003431E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Pr="00FA0376" w:rsidRDefault="003431E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D7808">
      <w:rPr>
        <w:noProof/>
        <w:sz w:val="16"/>
        <w:szCs w:val="16"/>
        <w:lang w:eastAsia="ru-RU"/>
      </w:rPr>
      <w:t>43</w:t>
    </w:r>
    <w:r w:rsidRPr="00FA0376">
      <w:rPr>
        <w:sz w:val="16"/>
        <w:szCs w:val="16"/>
        <w:lang w:eastAsia="ru-RU"/>
      </w:rPr>
      <w:fldChar w:fldCharType="end"/>
    </w:r>
  </w:p>
  <w:p w:rsidR="003431EF" w:rsidRPr="00EE0539" w:rsidRDefault="003431E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2F194A">
      <w:rPr>
        <w:sz w:val="18"/>
        <w:szCs w:val="18"/>
      </w:rPr>
      <w:t>право заключения Договора на поставку станции масляной мобильной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582" w:rsidRDefault="00801582">
      <w:pPr>
        <w:spacing w:line="240" w:lineRule="auto"/>
      </w:pPr>
      <w:r>
        <w:separator/>
      </w:r>
    </w:p>
  </w:footnote>
  <w:footnote w:type="continuationSeparator" w:id="0">
    <w:p w:rsidR="00801582" w:rsidRDefault="00801582">
      <w:pPr>
        <w:spacing w:line="240" w:lineRule="auto"/>
      </w:pPr>
      <w:r>
        <w:continuationSeparator/>
      </w:r>
    </w:p>
  </w:footnote>
  <w:footnote w:id="1">
    <w:p w:rsidR="003431EF" w:rsidRPr="00B36685" w:rsidRDefault="003431EF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3431EF" w:rsidRDefault="003431EF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431EF" w:rsidRDefault="003431EF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431EF" w:rsidRPr="00F83889" w:rsidRDefault="003431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3431EF" w:rsidRPr="00F83889" w:rsidRDefault="003431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3431EF" w:rsidRPr="00F83889" w:rsidRDefault="003431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3431EF" w:rsidRPr="00F83889" w:rsidRDefault="003431E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3431EF" w:rsidRDefault="003431EF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Pr="00930031" w:rsidRDefault="003431E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1EF" w:rsidRDefault="003431E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6441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51EF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0F7DE8"/>
    <w:rsid w:val="001018D6"/>
    <w:rsid w:val="00102092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C70D5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3FA0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194A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1E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49F4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4E6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3ED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3BF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1582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D7808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19AB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A4F0F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CE1C4E8-4891-4F96-8167-B9D3D05C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3A49F4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ebedev.AAL@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2EC9-96AD-4FA4-8C97-DBF4E920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29930</Words>
  <Characters>170607</Characters>
  <Application>Microsoft Office Word</Application>
  <DocSecurity>0</DocSecurity>
  <Lines>1421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200137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66</cp:revision>
  <cp:lastPrinted>2015-12-29T14:27:00Z</cp:lastPrinted>
  <dcterms:created xsi:type="dcterms:W3CDTF">2016-12-02T12:44:00Z</dcterms:created>
  <dcterms:modified xsi:type="dcterms:W3CDTF">2018-04-18T06:55:00Z</dcterms:modified>
</cp:coreProperties>
</file>